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2D5" w:rsidRPr="004752D5" w:rsidRDefault="004752D5" w:rsidP="000E31F4">
      <w:pPr>
        <w:suppressAutoHyphens/>
        <w:rPr>
          <w:rFonts w:ascii="Bookman Old Style" w:hAnsi="Bookman Old Style" w:cs="Arial"/>
          <w:iCs/>
          <w:sz w:val="1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4752D5" w:rsidRDefault="00432BBF" w:rsidP="000E31F4">
      <w:pPr>
        <w:suppressAutoHyphens/>
        <w:rPr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F30614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54595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5459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Servicio de Fisioterapia </w:t>
            </w:r>
            <w:r w:rsidR="00D7417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A97C5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97C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22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54595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459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A8689E">
        <w:trPr>
          <w:trHeight w:val="248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103D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741B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</w:t>
            </w:r>
            <w:r w:rsidR="00F103D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Medicina Física y Rehabilitación </w:t>
            </w:r>
          </w:p>
        </w:tc>
      </w:tr>
      <w:tr w:rsidR="00432BBF" w:rsidRPr="007323A5" w:rsidTr="00A8689E">
        <w:trPr>
          <w:trHeight w:val="353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103D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741B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Director </w:t>
            </w:r>
          </w:p>
        </w:tc>
      </w:tr>
    </w:tbl>
    <w:p w:rsidR="00432BBF" w:rsidRPr="00A8689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6"/>
        </w:rPr>
      </w:pP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E50639" w:rsidRPr="004752D5" w:rsidRDefault="00E50639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0"/>
        </w:rPr>
      </w:pPr>
    </w:p>
    <w:p w:rsidR="00E50639" w:rsidRPr="00E50639" w:rsidRDefault="00E50639" w:rsidP="00E50639"/>
    <w:p w:rsidR="005A08ED" w:rsidRPr="005A08ED" w:rsidRDefault="005A08ED" w:rsidP="00AC2E69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 w:rsidRPr="005A08ED">
        <w:rPr>
          <w:rFonts w:ascii="Bookman Old Style" w:hAnsi="Bookman Old Style" w:cs="Arial"/>
          <w:i w:val="0"/>
          <w:iCs/>
          <w:sz w:val="20"/>
        </w:rPr>
        <w:t xml:space="preserve">Administrar la efectiva ejecución de los procesos </w:t>
      </w:r>
      <w:r w:rsidRPr="0008225C">
        <w:rPr>
          <w:rFonts w:ascii="Bookman Old Style" w:hAnsi="Bookman Old Style" w:cs="Arial"/>
          <w:i w:val="0"/>
          <w:iCs/>
          <w:sz w:val="20"/>
        </w:rPr>
        <w:t xml:space="preserve">desarrollados </w:t>
      </w:r>
      <w:r w:rsidR="008F6811">
        <w:rPr>
          <w:rFonts w:ascii="Bookman Old Style" w:hAnsi="Bookman Old Style" w:cs="Arial"/>
          <w:i w:val="0"/>
          <w:iCs/>
          <w:sz w:val="20"/>
        </w:rPr>
        <w:t>para la aplicación de tratamientos de fisioterapia</w:t>
      </w:r>
      <w:r w:rsidRPr="005A08ED">
        <w:rPr>
          <w:rFonts w:ascii="Bookman Old Style" w:hAnsi="Bookman Old Style" w:cs="Arial"/>
          <w:i w:val="0"/>
          <w:iCs/>
          <w:sz w:val="20"/>
        </w:rPr>
        <w:t>, a fin de que permita el</w:t>
      </w:r>
      <w:r w:rsidR="008F6811">
        <w:rPr>
          <w:rFonts w:ascii="Bookman Old Style" w:hAnsi="Bookman Old Style" w:cs="Arial"/>
          <w:i w:val="0"/>
          <w:iCs/>
          <w:sz w:val="20"/>
        </w:rPr>
        <w:t xml:space="preserve"> adecuado funcionamiento del servicio </w:t>
      </w:r>
      <w:r w:rsidRPr="005A08ED">
        <w:rPr>
          <w:rFonts w:ascii="Bookman Old Style" w:hAnsi="Bookman Old Style" w:cs="Arial"/>
          <w:i w:val="0"/>
          <w:iCs/>
          <w:sz w:val="20"/>
        </w:rPr>
        <w:t>y la satisfacción de los usuarios.</w:t>
      </w:r>
    </w:p>
    <w:p w:rsidR="00540ED7" w:rsidRDefault="00540ED7" w:rsidP="00540ED7">
      <w:pPr>
        <w:rPr>
          <w:rFonts w:ascii="Bookman Old Style" w:hAnsi="Bookman Old Style" w:cs="Arial"/>
          <w:i w:val="0"/>
          <w:iCs/>
          <w:sz w:val="8"/>
        </w:rPr>
      </w:pPr>
    </w:p>
    <w:p w:rsidR="00E50639" w:rsidRPr="004752D5" w:rsidRDefault="00E50639" w:rsidP="00540ED7">
      <w:pPr>
        <w:rPr>
          <w:rFonts w:ascii="Bookman Old Style" w:hAnsi="Bookman Old Style" w:cs="Arial"/>
          <w:i w:val="0"/>
          <w:iCs/>
          <w:sz w:val="8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485DA3" w:rsidRPr="00855F85" w:rsidRDefault="00485DA3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485DA3" w:rsidRPr="00485DA3" w:rsidRDefault="00485DA3" w:rsidP="00485DA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85DA3">
        <w:rPr>
          <w:rFonts w:ascii="Bookman Old Style" w:hAnsi="Bookman Old Style" w:cs="Arial"/>
          <w:i w:val="0"/>
          <w:iCs/>
          <w:sz w:val="20"/>
        </w:rPr>
        <w:t>Planificar, coordinar, dirigir y controlar las actividades desarrolladas por el personal bajo su cargo, a través de la programación, asignación, y distribución de las funciones a ejecutar, relacionadas a los tratamientos de fisioterapia proporcionados a los pacientes, con el fin de garantizar el adecuado funcionamiento del área.</w:t>
      </w:r>
    </w:p>
    <w:p w:rsidR="00485DA3" w:rsidRPr="0044094F" w:rsidRDefault="00485DA3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08ED" w:rsidRPr="005A08ED" w:rsidRDefault="00F103D8" w:rsidP="00EF6C4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Atender y s</w:t>
      </w:r>
      <w:r w:rsidR="005A08ED" w:rsidRPr="005A08ED">
        <w:rPr>
          <w:rFonts w:ascii="Bookman Old Style" w:hAnsi="Bookman Old Style" w:cs="Arial"/>
          <w:i w:val="0"/>
          <w:iCs/>
          <w:sz w:val="20"/>
        </w:rPr>
        <w:t>eleccionar pacientes referidos, para remitirlos a la atención directa por parte de</w:t>
      </w:r>
      <w:r>
        <w:rPr>
          <w:rFonts w:ascii="Bookman Old Style" w:hAnsi="Bookman Old Style" w:cs="Arial"/>
          <w:i w:val="0"/>
          <w:iCs/>
          <w:sz w:val="20"/>
        </w:rPr>
        <w:t xml:space="preserve">l personal </w:t>
      </w:r>
      <w:r w:rsidR="005A08ED" w:rsidRPr="005A08ED">
        <w:rPr>
          <w:rFonts w:ascii="Bookman Old Style" w:hAnsi="Bookman Old Style" w:cs="Arial"/>
          <w:i w:val="0"/>
          <w:iCs/>
          <w:sz w:val="20"/>
        </w:rPr>
        <w:t>Médico</w:t>
      </w:r>
      <w:r>
        <w:rPr>
          <w:rFonts w:ascii="Bookman Old Style" w:hAnsi="Bookman Old Style" w:cs="Arial"/>
          <w:i w:val="0"/>
          <w:iCs/>
          <w:sz w:val="20"/>
        </w:rPr>
        <w:t xml:space="preserve"> o Técnico</w:t>
      </w:r>
      <w:r w:rsidR="005A08ED" w:rsidRPr="005A08ED">
        <w:rPr>
          <w:rFonts w:ascii="Bookman Old Style" w:hAnsi="Bookman Old Style" w:cs="Arial"/>
          <w:i w:val="0"/>
          <w:iCs/>
          <w:sz w:val="20"/>
        </w:rPr>
        <w:t>, a fin de que se efectúe la aplicación de tratamientos y  evaluaciones médicas que se consideren convenientes.</w:t>
      </w:r>
    </w:p>
    <w:p w:rsidR="005A08ED" w:rsidRDefault="005A08ED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E30D6" w:rsidRPr="005E30D6" w:rsidRDefault="005E30D6" w:rsidP="005E30D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E30D6">
        <w:rPr>
          <w:rFonts w:ascii="Bookman Old Style" w:hAnsi="Bookman Old Style" w:cs="Arial"/>
          <w:i w:val="0"/>
          <w:iCs/>
          <w:sz w:val="20"/>
        </w:rPr>
        <w:t>Verificar la adecuada ejecución de la evaluación, orientación, definición del plan de  tratamiento a los pacientes, con el propósito de apoyar el restablecimiento de la capacidad física de los usuarios.</w:t>
      </w:r>
    </w:p>
    <w:p w:rsidR="005E30D6" w:rsidRPr="0044094F" w:rsidRDefault="005E30D6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4094F" w:rsidRDefault="0044094F" w:rsidP="0044094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Controlar al personal durante la aplicación de terapias, verificando que las técnicas empleadas sean las adecuadas al tipo de paciente, con el objetivo de que contribuyan a la recuperación de los mismos.</w:t>
      </w:r>
    </w:p>
    <w:p w:rsidR="0044094F" w:rsidRDefault="0044094F" w:rsidP="0044094F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D6B56" w:rsidRDefault="00BD6B56" w:rsidP="00BD6B5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Gestionar  incapacidad inicial o prórroga de ésta, al usuario que lo amerite, a fin de apoyarlo en la realización de trámites administrativos relacionados con la misma.  </w:t>
      </w:r>
    </w:p>
    <w:p w:rsidR="00BD6B56" w:rsidRPr="0044094F" w:rsidRDefault="00BD6B56" w:rsidP="0044094F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5A08ED" w:rsidRPr="00D06ED9" w:rsidRDefault="005A08ED" w:rsidP="00D06ED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06ED9">
        <w:rPr>
          <w:rFonts w:ascii="Bookman Old Style" w:hAnsi="Bookman Old Style" w:cs="Arial"/>
          <w:i w:val="0"/>
          <w:iCs/>
          <w:sz w:val="20"/>
          <w:lang w:val="es-ES"/>
        </w:rPr>
        <w:t xml:space="preserve">Programar al personal Técnico para que imparta charlas a pacientes, a fin de mantener informados a los usuarios acerca de los beneficios de las terapias o tratamientos </w:t>
      </w:r>
      <w:r w:rsidR="00D06ED9" w:rsidRPr="00D06ED9">
        <w:rPr>
          <w:rFonts w:ascii="Bookman Old Style" w:hAnsi="Bookman Old Style" w:cs="Arial"/>
          <w:i w:val="0"/>
          <w:iCs/>
          <w:sz w:val="20"/>
          <w:lang w:val="es-ES"/>
        </w:rPr>
        <w:t xml:space="preserve">que el Servicio les proporciona, así como, otros temas relacionados con la salud de los mismos.  </w:t>
      </w:r>
    </w:p>
    <w:p w:rsidR="00D06ED9" w:rsidRPr="00855F85" w:rsidRDefault="00D06ED9" w:rsidP="00D06ED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08ED" w:rsidRPr="005A08ED" w:rsidRDefault="005A08ED" w:rsidP="00EF6C4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A08ED">
        <w:rPr>
          <w:rFonts w:ascii="Bookman Old Style" w:hAnsi="Bookman Old Style" w:cs="Arial"/>
          <w:i w:val="0"/>
          <w:iCs/>
          <w:sz w:val="20"/>
        </w:rPr>
        <w:t xml:space="preserve">Coordinar con personal encargado de Escuelas de Fisioterapia, la práctica de estudiantes en </w:t>
      </w:r>
      <w:r w:rsidR="00485DA3">
        <w:rPr>
          <w:rFonts w:ascii="Bookman Old Style" w:hAnsi="Bookman Old Style" w:cs="Arial"/>
          <w:i w:val="0"/>
          <w:iCs/>
          <w:sz w:val="20"/>
        </w:rPr>
        <w:t>s</w:t>
      </w:r>
      <w:r w:rsidRPr="005A08ED">
        <w:rPr>
          <w:rFonts w:ascii="Bookman Old Style" w:hAnsi="Bookman Old Style" w:cs="Arial"/>
          <w:i w:val="0"/>
          <w:iCs/>
          <w:sz w:val="20"/>
        </w:rPr>
        <w:t xml:space="preserve">ervicio </w:t>
      </w:r>
      <w:r w:rsidR="00485DA3">
        <w:rPr>
          <w:rFonts w:ascii="Bookman Old Style" w:hAnsi="Bookman Old Style" w:cs="Arial"/>
          <w:i w:val="0"/>
          <w:iCs/>
          <w:sz w:val="20"/>
        </w:rPr>
        <w:t>s</w:t>
      </w:r>
      <w:r w:rsidRPr="005A08ED">
        <w:rPr>
          <w:rFonts w:ascii="Bookman Old Style" w:hAnsi="Bookman Old Style" w:cs="Arial"/>
          <w:i w:val="0"/>
          <w:iCs/>
          <w:sz w:val="20"/>
        </w:rPr>
        <w:t>ocial y participar en la evaluación del desempeño de los mismos, a fin de efectuar la valoración del trabajo realizado en la Institución.</w:t>
      </w:r>
    </w:p>
    <w:p w:rsidR="005A08ED" w:rsidRPr="00855F85" w:rsidRDefault="005A08ED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F7823" w:rsidRPr="005A08ED" w:rsidRDefault="008F7823" w:rsidP="00EF6C4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A08ED">
        <w:rPr>
          <w:rFonts w:ascii="Bookman Old Style" w:hAnsi="Bookman Old Style" w:cs="Arial"/>
          <w:i w:val="0"/>
          <w:iCs/>
          <w:sz w:val="20"/>
        </w:rPr>
        <w:t>Mantener comunicación frecuente, con jefaturas de fisioterapia a nivel nacional,  a fin de compartir estrategias implementadas en Medicina Física, para la atención oportuna del paciente.</w:t>
      </w:r>
    </w:p>
    <w:p w:rsidR="008F7823" w:rsidRDefault="008F7823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50639" w:rsidRDefault="00E50639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50639" w:rsidRDefault="00E50639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50639" w:rsidRPr="00E856A2" w:rsidRDefault="00E50639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5A08ED" w:rsidRPr="00AB381B" w:rsidRDefault="005A08ED" w:rsidP="00EF6C4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AB381B">
        <w:rPr>
          <w:rFonts w:ascii="Bookman Old Style" w:hAnsi="Bookman Old Style" w:cs="Arial"/>
          <w:i w:val="0"/>
          <w:iCs/>
          <w:color w:val="000000" w:themeColor="text1"/>
          <w:sz w:val="20"/>
        </w:rPr>
        <w:lastRenderedPageBreak/>
        <w:t>Velar por el buen uso de los materiales, equipo médico, mobiliario e insumos que el Servicio posee, a fin de verificar la adecuada utilización de los mismos, con el objetivo de optimizar los recursos.</w:t>
      </w:r>
    </w:p>
    <w:p w:rsidR="00855F85" w:rsidRPr="00E856A2" w:rsidRDefault="00855F85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08ED" w:rsidRPr="005A08ED" w:rsidRDefault="005A08ED" w:rsidP="00EF6C4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A08ED">
        <w:rPr>
          <w:rFonts w:ascii="Bookman Old Style" w:hAnsi="Bookman Old Style" w:cs="Arial"/>
          <w:i w:val="0"/>
          <w:iCs/>
          <w:sz w:val="20"/>
        </w:rPr>
        <w:t>Supervisar al personal, estableciendo mecanismos de control que permitan verificar la adecuada ejecución de las tareas asignadas, con el propósito de cumplir con los resultados esperados y a satisfacción de los usuarios.</w:t>
      </w:r>
    </w:p>
    <w:p w:rsidR="005A08ED" w:rsidRPr="00E50639" w:rsidRDefault="005A08ED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08ED" w:rsidRPr="005A08ED" w:rsidRDefault="005A08ED" w:rsidP="00EF6C4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A08ED">
        <w:rPr>
          <w:rFonts w:ascii="Bookman Old Style" w:hAnsi="Bookman Old Style" w:cs="Arial"/>
          <w:i w:val="0"/>
          <w:iCs/>
          <w:sz w:val="20"/>
        </w:rPr>
        <w:t>Gestionar la disponibilidad de recursos humanos, equipo e insumos, para el eficiente desarrollo de las tareas, con el propósito de cumplir con las metas del plan de trabajo y brindar servicios oportunos a</w:t>
      </w:r>
      <w:r w:rsidR="00E50639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5A08ED">
        <w:rPr>
          <w:rFonts w:ascii="Bookman Old Style" w:hAnsi="Bookman Old Style" w:cs="Arial"/>
          <w:i w:val="0"/>
          <w:iCs/>
          <w:sz w:val="20"/>
        </w:rPr>
        <w:t>l</w:t>
      </w:r>
      <w:r w:rsidR="00E50639">
        <w:rPr>
          <w:rFonts w:ascii="Bookman Old Style" w:hAnsi="Bookman Old Style" w:cs="Arial"/>
          <w:i w:val="0"/>
          <w:iCs/>
          <w:sz w:val="20"/>
        </w:rPr>
        <w:t>os usuarios</w:t>
      </w:r>
      <w:r w:rsidRPr="005A08ED">
        <w:rPr>
          <w:rFonts w:ascii="Bookman Old Style" w:hAnsi="Bookman Old Style" w:cs="Arial"/>
          <w:i w:val="0"/>
          <w:iCs/>
          <w:sz w:val="20"/>
        </w:rPr>
        <w:t>.</w:t>
      </w:r>
    </w:p>
    <w:p w:rsidR="005A08ED" w:rsidRPr="00E50639" w:rsidRDefault="005A08ED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08ED" w:rsidRPr="005A08ED" w:rsidRDefault="005A08ED" w:rsidP="00EF6C4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A08ED">
        <w:rPr>
          <w:rFonts w:ascii="Bookman Old Style" w:hAnsi="Bookman Old Style" w:cs="Arial"/>
          <w:i w:val="0"/>
          <w:iCs/>
          <w:sz w:val="20"/>
        </w:rPr>
        <w:t>Velar por la actualización del Manual de Organización y otros documentos de uso normativo, con el fin de que sirva de instrumento para el desarrollo de las actividades del área.</w:t>
      </w:r>
    </w:p>
    <w:p w:rsidR="005A08ED" w:rsidRPr="00E50639" w:rsidRDefault="005A08ED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08ED" w:rsidRPr="005A08ED" w:rsidRDefault="005A08ED" w:rsidP="00EF6C4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A08ED">
        <w:rPr>
          <w:rFonts w:ascii="Bookman Old Style" w:hAnsi="Bookman Old Style" w:cs="Arial"/>
          <w:i w:val="0"/>
          <w:iCs/>
          <w:sz w:val="20"/>
        </w:rPr>
        <w:t xml:space="preserve">Conformar </w:t>
      </w:r>
      <w:r w:rsidR="00E50639">
        <w:rPr>
          <w:rFonts w:ascii="Bookman Old Style" w:hAnsi="Bookman Old Style" w:cs="Arial"/>
          <w:i w:val="0"/>
          <w:iCs/>
          <w:sz w:val="20"/>
        </w:rPr>
        <w:t>c</w:t>
      </w:r>
      <w:r w:rsidRPr="005A08ED">
        <w:rPr>
          <w:rFonts w:ascii="Bookman Old Style" w:hAnsi="Bookman Old Style" w:cs="Arial"/>
          <w:i w:val="0"/>
          <w:iCs/>
          <w:sz w:val="20"/>
        </w:rPr>
        <w:t xml:space="preserve">omités </w:t>
      </w:r>
      <w:r w:rsidR="00E50639">
        <w:rPr>
          <w:rFonts w:ascii="Bookman Old Style" w:hAnsi="Bookman Old Style" w:cs="Arial"/>
          <w:i w:val="0"/>
          <w:iCs/>
          <w:sz w:val="20"/>
        </w:rPr>
        <w:t>t</w:t>
      </w:r>
      <w:r w:rsidRPr="005A08ED">
        <w:rPr>
          <w:rFonts w:ascii="Bookman Old Style" w:hAnsi="Bookman Old Style" w:cs="Arial"/>
          <w:i w:val="0"/>
          <w:iCs/>
          <w:sz w:val="20"/>
        </w:rPr>
        <w:t>écnicos para orientar, asesorar, definir y decidir los criterios de carácter técnico que se requieran para la toma de decisiones o el debido ejercicio de las funciones del área.</w:t>
      </w:r>
    </w:p>
    <w:p w:rsidR="005A08ED" w:rsidRPr="00E50639" w:rsidRDefault="005A08ED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08ED" w:rsidRPr="005A08ED" w:rsidRDefault="005A08ED" w:rsidP="00EF6C4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A08ED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5A08ED" w:rsidRPr="00E50639" w:rsidRDefault="005A08ED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E5A57" w:rsidRPr="00DE5A57" w:rsidRDefault="005A08ED" w:rsidP="00EF6C4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E5A57">
        <w:rPr>
          <w:rFonts w:ascii="Bookman Old Style" w:hAnsi="Bookman Old Style" w:cs="Arial"/>
          <w:i w:val="0"/>
          <w:iCs/>
          <w:sz w:val="20"/>
        </w:rPr>
        <w:t>Desarrollar y aplicar sistemas de control interno</w:t>
      </w:r>
      <w:r w:rsidR="00DE5A57" w:rsidRPr="00DE5A57">
        <w:rPr>
          <w:rFonts w:ascii="Bookman Old Style" w:hAnsi="Bookman Old Style" w:cs="Arial"/>
          <w:i w:val="0"/>
          <w:iCs/>
          <w:sz w:val="20"/>
        </w:rPr>
        <w:t>,</w:t>
      </w:r>
      <w:r w:rsidRPr="00DE5A57">
        <w:rPr>
          <w:rFonts w:ascii="Bookman Old Style" w:hAnsi="Bookman Old Style" w:cs="Arial"/>
          <w:i w:val="0"/>
          <w:iCs/>
          <w:sz w:val="20"/>
        </w:rPr>
        <w:t xml:space="preserve"> para la adecuada administración del trabajo de</w:t>
      </w:r>
      <w:r w:rsidR="00DE5A57">
        <w:rPr>
          <w:rFonts w:ascii="Bookman Old Style" w:hAnsi="Bookman Old Style" w:cs="Arial"/>
          <w:i w:val="0"/>
          <w:iCs/>
          <w:sz w:val="20"/>
        </w:rPr>
        <w:t xml:space="preserve">l área. </w:t>
      </w:r>
    </w:p>
    <w:p w:rsidR="00A72EC4" w:rsidRPr="00E50639" w:rsidRDefault="00A72EC4" w:rsidP="00A72EC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08ED" w:rsidRPr="005A08ED" w:rsidRDefault="005A08ED" w:rsidP="00EF6C4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A08ED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5A08ED" w:rsidRPr="00E50639" w:rsidRDefault="005A08ED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08ED" w:rsidRPr="005A08ED" w:rsidRDefault="005A08ED" w:rsidP="00EF6C4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A08ED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</w:t>
      </w:r>
    </w:p>
    <w:p w:rsidR="005A08ED" w:rsidRPr="00E50639" w:rsidRDefault="005A08ED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08ED" w:rsidRPr="005A08ED" w:rsidRDefault="005A08ED" w:rsidP="00EF6C4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A08ED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5A08ED" w:rsidRPr="00E50639" w:rsidRDefault="005A08ED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08ED" w:rsidRPr="005A08ED" w:rsidRDefault="005A08ED" w:rsidP="00EF6C4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A08ED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5A08ED" w:rsidRPr="00E50639" w:rsidRDefault="005A08ED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08ED" w:rsidRPr="005A08ED" w:rsidRDefault="005A08ED" w:rsidP="00EF6C4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A08ED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5A08ED" w:rsidRPr="00E50639" w:rsidRDefault="005A08ED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08ED" w:rsidRPr="005A08ED" w:rsidRDefault="005A08ED" w:rsidP="00EF6C4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A08ED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5A08ED" w:rsidRPr="00E50639" w:rsidRDefault="005A08ED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08ED" w:rsidRPr="005A08ED" w:rsidRDefault="005A08ED" w:rsidP="00EF6C4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A08ED">
        <w:rPr>
          <w:rFonts w:ascii="Bookman Old Style" w:hAnsi="Bookman Old Style" w:cs="Arial"/>
          <w:i w:val="0"/>
          <w:iCs/>
          <w:sz w:val="20"/>
        </w:rPr>
        <w:t>Apoyar el adiestramiento de personal nuevo y velar porque se cumpla el plan de inducción.</w:t>
      </w:r>
    </w:p>
    <w:p w:rsidR="005A08ED" w:rsidRPr="00E50639" w:rsidRDefault="005A08ED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08ED" w:rsidRPr="005A08ED" w:rsidRDefault="005A08ED" w:rsidP="00EF6C4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A08ED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E471D2" w:rsidRPr="00E50639" w:rsidRDefault="00E471D2" w:rsidP="00EF6C4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EF6C47" w:rsidRDefault="00F30614" w:rsidP="00EF6C4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E471D2" w:rsidRPr="00A72EC4" w:rsidRDefault="00E471D2" w:rsidP="00E21CFE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90216F" w:rsidRDefault="0090216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E50639" w:rsidRDefault="00E50639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E471D2" w:rsidRDefault="00E471D2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DA19DB" w:rsidRDefault="00DA19DB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DA19DB" w:rsidRDefault="00DA19DB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DA19DB" w:rsidRDefault="00DA19DB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DA19DB" w:rsidRDefault="00DA19DB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DA19DB" w:rsidRDefault="00DA19DB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DA19DB" w:rsidRDefault="00DA19DB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DA19DB" w:rsidRDefault="00DA19DB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DA19DB" w:rsidRDefault="00DA19DB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DA19DB" w:rsidRDefault="00DA19DB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DA19DB" w:rsidRDefault="00DA19DB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DA19DB" w:rsidRDefault="00DA19DB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DA19DB" w:rsidRDefault="00DA19DB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DA19DB" w:rsidRDefault="00DA19DB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DA19DB" w:rsidRDefault="00DA19DB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DA19DB" w:rsidRDefault="00DA19DB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DA19DB" w:rsidRDefault="00DA19DB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DA19DB" w:rsidRPr="004752D5" w:rsidRDefault="00DA19DB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1F0850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F7823" w:rsidRPr="00E23ACA" w:rsidRDefault="008F7823" w:rsidP="0076214B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23ACA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540ED7" w:rsidRPr="0076214B" w:rsidRDefault="0090216F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Terapista Físico Ocupacional.</w:t>
      </w:r>
    </w:p>
    <w:p w:rsidR="005A08ED" w:rsidRPr="0076214B" w:rsidRDefault="005A08ED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76214B">
        <w:rPr>
          <w:rFonts w:ascii="Bookman Old Style" w:hAnsi="Bookman Old Style" w:cs="Arial"/>
          <w:i w:val="0"/>
          <w:iCs/>
          <w:sz w:val="20"/>
        </w:rPr>
        <w:t>Supervisor d</w:t>
      </w:r>
      <w:r w:rsidR="0090216F">
        <w:rPr>
          <w:rFonts w:ascii="Bookman Old Style" w:hAnsi="Bookman Old Style" w:cs="Arial"/>
          <w:i w:val="0"/>
          <w:iCs/>
          <w:sz w:val="20"/>
        </w:rPr>
        <w:t>e Terapistas Físico Ocupacional.</w:t>
      </w:r>
    </w:p>
    <w:p w:rsidR="00960399" w:rsidRPr="00960399" w:rsidRDefault="00960399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960399">
        <w:rPr>
          <w:rFonts w:ascii="Bookman Old Style" w:hAnsi="Bookman Old Style" w:cs="Arial"/>
          <w:i w:val="0"/>
          <w:iCs/>
          <w:sz w:val="20"/>
        </w:rPr>
        <w:t>Secretaria.</w:t>
      </w:r>
    </w:p>
    <w:p w:rsidR="0090216F" w:rsidRDefault="0090216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1F0850" w:rsidRDefault="00432BBF" w:rsidP="000E31F4">
      <w:pPr>
        <w:suppressAutoHyphens/>
        <w:rPr>
          <w:sz w:val="20"/>
        </w:rPr>
      </w:pPr>
    </w:p>
    <w:p w:rsidR="00432BBF" w:rsidRDefault="00432BBF" w:rsidP="00EF6C4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A2AC3" w:rsidRDefault="008F7823" w:rsidP="001F0850">
      <w:pPr>
        <w:pStyle w:val="Prrafodelista"/>
        <w:numPr>
          <w:ilvl w:val="0"/>
          <w:numId w:val="12"/>
        </w:numPr>
        <w:suppressAutoHyphens/>
        <w:spacing w:line="276" w:lineRule="auto"/>
        <w:ind w:left="1077" w:right="142" w:hanging="357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 w:rsidRPr="000A2AC3">
        <w:rPr>
          <w:rFonts w:ascii="Bookman Old Style" w:hAnsi="Bookman Old Style" w:cs="Arial"/>
          <w:i w:val="0"/>
          <w:iCs/>
          <w:sz w:val="20"/>
        </w:rPr>
        <w:t xml:space="preserve">Efectividad en la programación, asignación y distribución de </w:t>
      </w:r>
      <w:r w:rsidR="000A2AC3" w:rsidRPr="000A2AC3">
        <w:rPr>
          <w:rFonts w:ascii="Bookman Old Style" w:hAnsi="Bookman Old Style" w:cs="Arial"/>
          <w:bCs/>
          <w:i w:val="0"/>
          <w:iCs/>
          <w:sz w:val="20"/>
          <w:lang w:val="es-ES"/>
        </w:rPr>
        <w:t>proceso de rehabilitación física a los pacientes.</w:t>
      </w:r>
    </w:p>
    <w:p w:rsidR="00960399" w:rsidRDefault="00960399" w:rsidP="001F0850">
      <w:pPr>
        <w:pStyle w:val="Prrafodelista"/>
        <w:numPr>
          <w:ilvl w:val="0"/>
          <w:numId w:val="12"/>
        </w:numPr>
        <w:suppressAutoHyphens/>
        <w:spacing w:line="276" w:lineRule="auto"/>
        <w:ind w:right="142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>
        <w:rPr>
          <w:rFonts w:ascii="Bookman Old Style" w:hAnsi="Bookman Old Style" w:cs="Arial"/>
          <w:bCs/>
          <w:i w:val="0"/>
          <w:iCs/>
          <w:sz w:val="20"/>
          <w:lang w:val="es-ES"/>
        </w:rPr>
        <w:t>Supervisión de la adecuada aplicación de terapias físicas a los pacientes.</w:t>
      </w:r>
    </w:p>
    <w:p w:rsidR="005B0AB4" w:rsidRPr="00EF6C47" w:rsidRDefault="005B0AB4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EF6C47">
        <w:rPr>
          <w:rFonts w:ascii="Bookman Old Style" w:hAnsi="Bookman Old Style" w:cs="Arial"/>
          <w:i w:val="0"/>
          <w:iCs/>
          <w:sz w:val="20"/>
        </w:rPr>
        <w:t xml:space="preserve">Colaboración técnica y administrativa, proporcionada con oportunidad. </w:t>
      </w:r>
    </w:p>
    <w:p w:rsidR="00960399" w:rsidRPr="008F7823" w:rsidRDefault="00960399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8F7823">
        <w:rPr>
          <w:rFonts w:ascii="Bookman Old Style" w:hAnsi="Bookman Old Style" w:cs="Arial"/>
          <w:i w:val="0"/>
          <w:iCs/>
          <w:sz w:val="20"/>
        </w:rPr>
        <w:t>Gestión y administración eficiente de los recursos d</w:t>
      </w:r>
      <w:r>
        <w:rPr>
          <w:rFonts w:ascii="Bookman Old Style" w:hAnsi="Bookman Old Style" w:cs="Arial"/>
          <w:i w:val="0"/>
          <w:iCs/>
          <w:sz w:val="20"/>
        </w:rPr>
        <w:t>el área.</w:t>
      </w:r>
    </w:p>
    <w:p w:rsidR="008F7823" w:rsidRDefault="008F7823" w:rsidP="001F0850">
      <w:pPr>
        <w:suppressAutoHyphens/>
        <w:spacing w:line="276" w:lineRule="auto"/>
        <w:rPr>
          <w:rFonts w:ascii="Bookman Old Style" w:hAnsi="Bookman Old Style" w:cs="Arial"/>
          <w:i w:val="0"/>
          <w:iCs/>
          <w:sz w:val="16"/>
        </w:rPr>
      </w:pPr>
    </w:p>
    <w:p w:rsidR="0090216F" w:rsidRDefault="0090216F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EF6C47" w:rsidRDefault="00432BBF" w:rsidP="00EF6C4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F1765B" w:rsidRPr="000B337F" w:rsidRDefault="00F1765B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0B337F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F1765B" w:rsidRDefault="00F1765B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474A82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ISSS</w:t>
      </w:r>
      <w:r w:rsidRPr="00474A82">
        <w:rPr>
          <w:rFonts w:ascii="Bookman Old Style" w:hAnsi="Bookman Old Style" w:cs="Arial"/>
          <w:i w:val="0"/>
          <w:iCs/>
          <w:sz w:val="20"/>
        </w:rPr>
        <w:t>.</w:t>
      </w:r>
    </w:p>
    <w:p w:rsidR="00F1765B" w:rsidRPr="000B337F" w:rsidRDefault="00F1765B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0B337F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5A08ED" w:rsidRPr="000B337F" w:rsidRDefault="005A08ED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0B337F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2F0E7A" w:rsidRPr="000B337F" w:rsidRDefault="002F0E7A" w:rsidP="002F0E7A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0B337F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4D7E41" w:rsidRPr="00474A82" w:rsidRDefault="004D7E41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Protocolos y/o </w:t>
      </w:r>
      <w:r w:rsidR="00F1765B">
        <w:rPr>
          <w:rFonts w:ascii="Bookman Old Style" w:hAnsi="Bookman Old Style" w:cs="Arial"/>
          <w:i w:val="0"/>
          <w:iCs/>
          <w:sz w:val="20"/>
        </w:rPr>
        <w:t>g</w:t>
      </w:r>
      <w:r>
        <w:rPr>
          <w:rFonts w:ascii="Bookman Old Style" w:hAnsi="Bookman Old Style" w:cs="Arial"/>
          <w:i w:val="0"/>
          <w:iCs/>
          <w:sz w:val="20"/>
        </w:rPr>
        <w:t xml:space="preserve">uías de manejo, aplicables al puesto. </w:t>
      </w:r>
    </w:p>
    <w:p w:rsidR="005A08ED" w:rsidRPr="00540ED7" w:rsidRDefault="005A08ED" w:rsidP="005A08ED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</w:t>
      </w:r>
      <w:bookmarkStart w:id="0" w:name="_GoBack"/>
      <w:bookmarkEnd w:id="0"/>
      <w:r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0E6196" w:rsidRDefault="00432BBF" w:rsidP="001F085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E6196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C2E69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E6196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D049BF">
        <w:rPr>
          <w:rFonts w:ascii="Bookman Old Style" w:hAnsi="Bookman Old Style" w:cs="Arial"/>
          <w:i w:val="0"/>
          <w:iCs/>
          <w:sz w:val="20"/>
        </w:rPr>
        <w:t>Maquinaria y equipo.</w:t>
      </w:r>
      <w:r w:rsidR="005A08E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959CD" w:rsidRDefault="007A44C8" w:rsidP="001F085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  <w:r w:rsidR="001959CD" w:rsidRPr="001959C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959CD" w:rsidRPr="000E6196" w:rsidRDefault="001959CD" w:rsidP="001F085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D59A7">
        <w:rPr>
          <w:rFonts w:ascii="Bookman Old Style" w:hAnsi="Bookman Old Style" w:cs="Arial"/>
          <w:i w:val="0"/>
          <w:iCs/>
          <w:sz w:val="20"/>
        </w:rPr>
        <w:t xml:space="preserve">Por custodia de información o registros: </w:t>
      </w:r>
      <w:r>
        <w:rPr>
          <w:rFonts w:ascii="Bookman Old Style" w:hAnsi="Bookman Old Style" w:cs="Arial"/>
          <w:i w:val="0"/>
          <w:iCs/>
          <w:sz w:val="20"/>
        </w:rPr>
        <w:t xml:space="preserve">Ninguna. </w:t>
      </w:r>
    </w:p>
    <w:p w:rsidR="007A44C8" w:rsidRPr="007A44C8" w:rsidRDefault="007A44C8" w:rsidP="001F085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F97535">
        <w:rPr>
          <w:rFonts w:ascii="Bookman Old Style" w:hAnsi="Bookman Old Style" w:cs="Arial"/>
          <w:i w:val="0"/>
          <w:iCs/>
          <w:sz w:val="20"/>
        </w:rPr>
        <w:t>Procedimientos técnicos especiales.</w:t>
      </w:r>
    </w:p>
    <w:p w:rsidR="00AC2E69" w:rsidRDefault="00AC2E69" w:rsidP="001F085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1F0850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Pr="00BF1DCF" w:rsidRDefault="00C404F4" w:rsidP="00BF1DCF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1DCF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BF1DCF" w:rsidRPr="00BF1DCF">
        <w:rPr>
          <w:rFonts w:ascii="Bookman Old Style" w:hAnsi="Bookman Old Style" w:cs="Arial"/>
          <w:i w:val="0"/>
          <w:iCs/>
          <w:sz w:val="20"/>
        </w:rPr>
        <w:t xml:space="preserve">Graduado </w:t>
      </w:r>
      <w:r w:rsidR="00B06ECE">
        <w:rPr>
          <w:rFonts w:ascii="Bookman Old Style" w:hAnsi="Bookman Old Style" w:cs="Arial"/>
          <w:i w:val="0"/>
          <w:iCs/>
          <w:sz w:val="20"/>
        </w:rPr>
        <w:t>universitario</w:t>
      </w:r>
      <w:r w:rsidR="00BF1DCF" w:rsidRPr="00BF1DCF">
        <w:rPr>
          <w:rFonts w:ascii="Bookman Old Style" w:hAnsi="Bookman Old Style" w:cs="Arial"/>
          <w:i w:val="0"/>
          <w:iCs/>
          <w:sz w:val="20"/>
        </w:rPr>
        <w:t>.</w:t>
      </w:r>
    </w:p>
    <w:p w:rsidR="00BF1DCF" w:rsidRPr="001F0850" w:rsidRDefault="00BF1DCF" w:rsidP="00BF1DC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C404F4" w:rsidRPr="00DD59A7" w:rsidRDefault="00C404F4" w:rsidP="0038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957C5C">
        <w:rPr>
          <w:rFonts w:ascii="Bookman Old Style" w:hAnsi="Bookman Old Style" w:cs="Arial"/>
          <w:i w:val="0"/>
          <w:iCs/>
          <w:sz w:val="20"/>
        </w:rPr>
        <w:t>Fisioterapia</w:t>
      </w:r>
      <w:r w:rsidR="007B184B">
        <w:rPr>
          <w:rFonts w:ascii="Bookman Old Style" w:hAnsi="Bookman Old Style" w:cs="Arial"/>
          <w:i w:val="0"/>
          <w:iCs/>
          <w:sz w:val="20"/>
        </w:rPr>
        <w:t>.</w:t>
      </w:r>
    </w:p>
    <w:p w:rsidR="00DD59A7" w:rsidRPr="009872E3" w:rsidRDefault="00EA6E08" w:rsidP="00EA6E08">
      <w:pPr>
        <w:tabs>
          <w:tab w:val="left" w:pos="5670"/>
        </w:tabs>
        <w:ind w:left="360"/>
        <w:jc w:val="both"/>
        <w:rPr>
          <w:rFonts w:ascii="Bookman Old Style" w:hAnsi="Bookman Old Style" w:cs="Arial"/>
          <w:i w:val="0"/>
          <w:iCs/>
          <w:sz w:val="16"/>
        </w:rPr>
      </w:pPr>
      <w:r w:rsidRPr="009872E3">
        <w:rPr>
          <w:rFonts w:ascii="Bookman Old Style" w:hAnsi="Bookman Old Style" w:cs="Arial"/>
          <w:i w:val="0"/>
          <w:iCs/>
          <w:sz w:val="16"/>
        </w:rPr>
        <w:tab/>
      </w:r>
    </w:p>
    <w:p w:rsidR="00382460" w:rsidRDefault="00432BBF" w:rsidP="000B337F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A6E08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EA6E08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EA6E08">
        <w:rPr>
          <w:rFonts w:ascii="Bookman Old Style" w:hAnsi="Bookman Old Style" w:cs="Arial"/>
          <w:i w:val="0"/>
          <w:iCs/>
          <w:sz w:val="20"/>
        </w:rPr>
        <w:t>:</w:t>
      </w:r>
      <w:r w:rsidR="00F30614" w:rsidRPr="00EA6E0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82460" w:rsidRPr="00B52186" w:rsidRDefault="00382460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2460" w:rsidRDefault="00C404F4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82460">
        <w:rPr>
          <w:rFonts w:ascii="Bookman Old Style" w:hAnsi="Bookman Old Style" w:cs="Arial"/>
          <w:i w:val="0"/>
          <w:iCs/>
          <w:sz w:val="20"/>
        </w:rPr>
        <w:t>Indispensable: Ninguno</w:t>
      </w:r>
      <w:r w:rsidR="000E6196" w:rsidRPr="00382460">
        <w:rPr>
          <w:rFonts w:ascii="Bookman Old Style" w:hAnsi="Bookman Old Style" w:cs="Arial"/>
          <w:i w:val="0"/>
          <w:iCs/>
          <w:sz w:val="20"/>
        </w:rPr>
        <w:t>.</w:t>
      </w:r>
    </w:p>
    <w:p w:rsidR="00382460" w:rsidRPr="00B52186" w:rsidRDefault="00382460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D59A7" w:rsidRDefault="00C404F4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EA6E08" w:rsidRPr="00EA6E08">
        <w:rPr>
          <w:rFonts w:ascii="Bookman Old Style" w:hAnsi="Bookman Old Style" w:cs="Arial"/>
          <w:i w:val="0"/>
          <w:iCs/>
          <w:sz w:val="20"/>
        </w:rPr>
        <w:t>Ninguno</w:t>
      </w:r>
      <w:r w:rsidR="00EA6E08">
        <w:rPr>
          <w:rFonts w:ascii="Bookman Old Style" w:hAnsi="Bookman Old Style" w:cs="Arial"/>
          <w:i w:val="0"/>
          <w:iCs/>
          <w:sz w:val="20"/>
        </w:rPr>
        <w:t>.</w:t>
      </w:r>
    </w:p>
    <w:p w:rsidR="00DD59A7" w:rsidRPr="00B52186" w:rsidRDefault="00DD59A7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37731" w:rsidRDefault="00432BBF" w:rsidP="000B337F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7731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D3773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D37731" w:rsidRPr="00D50AB5">
        <w:rPr>
          <w:rFonts w:ascii="Bookman Old Style" w:hAnsi="Bookman Old Style" w:cs="Arial"/>
          <w:i w:val="0"/>
          <w:iCs/>
          <w:sz w:val="20"/>
        </w:rPr>
        <w:t>Carn</w:t>
      </w:r>
      <w:r w:rsidR="00B06ECE">
        <w:rPr>
          <w:rFonts w:ascii="Bookman Old Style" w:hAnsi="Bookman Old Style" w:cs="Arial"/>
          <w:i w:val="0"/>
          <w:iCs/>
          <w:sz w:val="20"/>
        </w:rPr>
        <w:t>et</w:t>
      </w:r>
      <w:r w:rsidR="00D37731" w:rsidRPr="00D50AB5">
        <w:rPr>
          <w:rFonts w:ascii="Bookman Old Style" w:hAnsi="Bookman Old Style" w:cs="Arial"/>
          <w:i w:val="0"/>
          <w:iCs/>
          <w:sz w:val="20"/>
        </w:rPr>
        <w:t xml:space="preserve"> de </w:t>
      </w:r>
      <w:r w:rsidR="00D37731">
        <w:rPr>
          <w:rFonts w:ascii="Bookman Old Style" w:hAnsi="Bookman Old Style" w:cs="Arial"/>
          <w:i w:val="0"/>
          <w:iCs/>
          <w:sz w:val="20"/>
        </w:rPr>
        <w:t xml:space="preserve">la </w:t>
      </w:r>
      <w:r w:rsidR="00D37731" w:rsidRPr="00D50AB5">
        <w:rPr>
          <w:rFonts w:ascii="Bookman Old Style" w:hAnsi="Bookman Old Style" w:cs="Arial"/>
          <w:i w:val="0"/>
          <w:iCs/>
          <w:sz w:val="20"/>
        </w:rPr>
        <w:t>Junta de Vigilancia</w:t>
      </w:r>
      <w:r w:rsidR="00D37731">
        <w:rPr>
          <w:rFonts w:ascii="Bookman Old Style" w:hAnsi="Bookman Old Style" w:cs="Arial"/>
          <w:i w:val="0"/>
          <w:iCs/>
          <w:sz w:val="20"/>
        </w:rPr>
        <w:t>.</w:t>
      </w:r>
    </w:p>
    <w:p w:rsidR="00D26718" w:rsidRDefault="00D26718" w:rsidP="00D2671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F0850" w:rsidRDefault="001F0850" w:rsidP="00D2671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F0850" w:rsidRDefault="001F0850" w:rsidP="00D2671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E0E22" w:rsidRPr="00B52186" w:rsidRDefault="006E0E22" w:rsidP="00D2671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43A9D" w:rsidRPr="00343A9D" w:rsidRDefault="00525E1A" w:rsidP="000B337F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DD59A7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30245" w:rsidRPr="00630245">
        <w:rPr>
          <w:rFonts w:ascii="Bookman Old Style" w:hAnsi="Bookman Old Style" w:cs="Arial"/>
          <w:i w:val="0"/>
          <w:iCs/>
          <w:sz w:val="20"/>
        </w:rPr>
        <w:t>Dos</w:t>
      </w:r>
      <w:r w:rsidR="00DD59A7" w:rsidRPr="00630245">
        <w:rPr>
          <w:rFonts w:ascii="Bookman Old Style" w:hAnsi="Bookman Old Style" w:cs="Arial"/>
          <w:i w:val="0"/>
          <w:iCs/>
          <w:sz w:val="20"/>
        </w:rPr>
        <w:t xml:space="preserve"> a</w:t>
      </w:r>
      <w:r w:rsidRPr="00630245">
        <w:rPr>
          <w:rFonts w:ascii="Bookman Old Style" w:hAnsi="Bookman Old Style" w:cs="Arial"/>
          <w:i w:val="0"/>
          <w:iCs/>
          <w:sz w:val="20"/>
        </w:rPr>
        <w:t>ños</w:t>
      </w:r>
      <w:r w:rsidRPr="00525E1A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343A9D" w:rsidRPr="00343A9D">
        <w:rPr>
          <w:rFonts w:ascii="Bookman Old Style" w:hAnsi="Bookman Old Style" w:cs="Arial"/>
          <w:i w:val="0"/>
          <w:iCs/>
          <w:sz w:val="20"/>
        </w:rPr>
        <w:t xml:space="preserve">en el ejercicio de su profesión. </w:t>
      </w:r>
    </w:p>
    <w:p w:rsidR="001F0850" w:rsidRPr="00B52186" w:rsidRDefault="001F0850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230A81" w:rsidRDefault="00230A81" w:rsidP="00230A81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230A81" w:rsidRPr="005C5F61" w:rsidRDefault="00230A81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1637FF">
        <w:rPr>
          <w:rFonts w:ascii="Bookman Old Style" w:hAnsi="Bookman Old Style" w:cs="Arial"/>
          <w:i w:val="0"/>
          <w:iCs/>
          <w:sz w:val="20"/>
        </w:rPr>
        <w:t>.</w:t>
      </w:r>
    </w:p>
    <w:p w:rsidR="00230A81" w:rsidRPr="005C5F61" w:rsidRDefault="00230A81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Integridad</w:t>
      </w:r>
      <w:r w:rsidR="001637FF">
        <w:rPr>
          <w:rFonts w:ascii="Bookman Old Style" w:hAnsi="Bookman Old Style" w:cs="Arial"/>
          <w:i w:val="0"/>
          <w:iCs/>
          <w:sz w:val="20"/>
        </w:rPr>
        <w:t>.</w:t>
      </w:r>
    </w:p>
    <w:p w:rsidR="00230A81" w:rsidRPr="005C5F61" w:rsidRDefault="00230A81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Responsabilidad</w:t>
      </w:r>
      <w:r w:rsidR="001637FF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ab/>
      </w:r>
    </w:p>
    <w:p w:rsidR="00230A81" w:rsidRDefault="00230A81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Guía y Supervisión</w:t>
      </w:r>
      <w:r w:rsidR="001637FF">
        <w:rPr>
          <w:rFonts w:ascii="Bookman Old Style" w:hAnsi="Bookman Old Style" w:cs="Arial"/>
          <w:i w:val="0"/>
          <w:iCs/>
          <w:sz w:val="20"/>
        </w:rPr>
        <w:t>.</w:t>
      </w:r>
      <w:r w:rsidRPr="005C5F6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30A81" w:rsidRPr="005C5F61" w:rsidRDefault="00230A81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Capacidad de Decisión</w:t>
      </w:r>
      <w:r w:rsidR="001637FF">
        <w:rPr>
          <w:rFonts w:ascii="Bookman Old Style" w:hAnsi="Bookman Old Style" w:cs="Arial"/>
          <w:i w:val="0"/>
          <w:iCs/>
          <w:sz w:val="20"/>
        </w:rPr>
        <w:t>.</w:t>
      </w:r>
    </w:p>
    <w:p w:rsidR="00230A81" w:rsidRPr="005C5F61" w:rsidRDefault="00230A81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1637FF">
        <w:rPr>
          <w:rFonts w:ascii="Bookman Old Style" w:hAnsi="Bookman Old Style" w:cs="Arial"/>
          <w:i w:val="0"/>
          <w:iCs/>
          <w:sz w:val="20"/>
        </w:rPr>
        <w:t>.</w:t>
      </w:r>
    </w:p>
    <w:p w:rsidR="00230A81" w:rsidRPr="005C5F61" w:rsidRDefault="00230A81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1637FF">
        <w:rPr>
          <w:rFonts w:ascii="Bookman Old Style" w:hAnsi="Bookman Old Style" w:cs="Arial"/>
          <w:i w:val="0"/>
          <w:iCs/>
          <w:sz w:val="20"/>
        </w:rPr>
        <w:t>.</w:t>
      </w:r>
    </w:p>
    <w:p w:rsidR="00230A81" w:rsidRPr="005C5F61" w:rsidRDefault="00230A81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Manejo de Personal</w:t>
      </w:r>
      <w:r w:rsidR="001637FF">
        <w:rPr>
          <w:rFonts w:ascii="Bookman Old Style" w:hAnsi="Bookman Old Style" w:cs="Arial"/>
          <w:i w:val="0"/>
          <w:iCs/>
          <w:sz w:val="20"/>
        </w:rPr>
        <w:t>.</w:t>
      </w:r>
    </w:p>
    <w:p w:rsidR="00230A81" w:rsidRPr="005C5F61" w:rsidRDefault="00230A81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Autocontrol</w:t>
      </w:r>
      <w:r w:rsidR="001637FF">
        <w:rPr>
          <w:rFonts w:ascii="Bookman Old Style" w:hAnsi="Bookman Old Style" w:cs="Arial"/>
          <w:i w:val="0"/>
          <w:iCs/>
          <w:sz w:val="20"/>
        </w:rPr>
        <w:t>.</w:t>
      </w:r>
    </w:p>
    <w:p w:rsidR="00230A81" w:rsidRPr="005C5F61" w:rsidRDefault="00230A81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1637FF">
        <w:rPr>
          <w:rFonts w:ascii="Bookman Old Style" w:hAnsi="Bookman Old Style" w:cs="Arial"/>
          <w:i w:val="0"/>
          <w:iCs/>
          <w:sz w:val="20"/>
        </w:rPr>
        <w:t>.</w:t>
      </w:r>
    </w:p>
    <w:p w:rsidR="00230A81" w:rsidRPr="005C5F61" w:rsidRDefault="00230A81" w:rsidP="001F0850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Delegación</w:t>
      </w:r>
      <w:r w:rsidR="001637FF">
        <w:rPr>
          <w:rFonts w:ascii="Bookman Old Style" w:hAnsi="Bookman Old Style" w:cs="Arial"/>
          <w:i w:val="0"/>
          <w:iCs/>
          <w:sz w:val="20"/>
        </w:rPr>
        <w:t>.</w:t>
      </w:r>
    </w:p>
    <w:p w:rsidR="00A909F1" w:rsidRDefault="00A909F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4752D5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343A9D" w:rsidRPr="00343A9D" w:rsidRDefault="001637FF" w:rsidP="000B337F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Ninguna. </w:t>
      </w:r>
    </w:p>
    <w:p w:rsidR="00CD5EBB" w:rsidRPr="00343A9D" w:rsidRDefault="00CD5EBB" w:rsidP="00343A9D">
      <w:pPr>
        <w:jc w:val="both"/>
        <w:rPr>
          <w:rFonts w:ascii="Bookman Old Style" w:hAnsi="Bookman Old Style" w:cs="Tahoma"/>
          <w:i w:val="0"/>
          <w:color w:val="000000"/>
          <w:sz w:val="20"/>
        </w:rPr>
      </w:pPr>
    </w:p>
    <w:sectPr w:rsidR="00CD5EBB" w:rsidRPr="00343A9D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ECE" w:rsidRDefault="00B06ECE">
      <w:pPr>
        <w:spacing w:line="20" w:lineRule="exact"/>
      </w:pPr>
    </w:p>
  </w:endnote>
  <w:endnote w:type="continuationSeparator" w:id="0">
    <w:p w:rsidR="00B06ECE" w:rsidRDefault="00B06ECE"/>
  </w:endnote>
  <w:endnote w:type="continuationNotice" w:id="1">
    <w:p w:rsidR="00B06ECE" w:rsidRDefault="00B06E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FF4FC630t00">
    <w:altName w:val="MS Mincho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ECE" w:rsidRDefault="00B06EC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06ECE" w:rsidRDefault="00B06EC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ECE" w:rsidRDefault="00B06ECE" w:rsidP="00635572">
    <w:pPr>
      <w:pStyle w:val="Piedepgina"/>
      <w:framePr w:wrap="around" w:vAnchor="text" w:hAnchor="margin" w:xAlign="right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F0E7A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B06EC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B06ECE" w:rsidRPr="00A8689E" w:rsidRDefault="00B06ECE" w:rsidP="00A8689E">
          <w:pPr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B06ECE" w:rsidRPr="00B425FF" w:rsidRDefault="0041335E" w:rsidP="0041335E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B06ECE" w:rsidRPr="00B425FF" w:rsidRDefault="00B06EC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B06ECE">
      <w:tc>
        <w:tcPr>
          <w:tcW w:w="5950" w:type="dxa"/>
        </w:tcPr>
        <w:p w:rsidR="00B06ECE" w:rsidRDefault="00B06EC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B06ECE" w:rsidRDefault="00B06EC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B06ECE" w:rsidRDefault="00B06EC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B06ECE" w:rsidRDefault="00B06EC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B06ECE" w:rsidRDefault="00B06EC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B06ECE" w:rsidRDefault="00B06EC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B06ECE" w:rsidRDefault="00B06EC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ECE" w:rsidRDefault="00B06ECE">
      <w:r>
        <w:separator/>
      </w:r>
    </w:p>
  </w:footnote>
  <w:footnote w:type="continuationSeparator" w:id="0">
    <w:p w:rsidR="00B06ECE" w:rsidRDefault="00B06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ECE" w:rsidRDefault="00B06EC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B06EC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B06ECE" w:rsidRDefault="00B06EC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B06ECE" w:rsidRPr="00B47612" w:rsidRDefault="00B06EC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4F59095" wp14:editId="5BB8693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B06ECE" w:rsidRPr="00B47612" w:rsidRDefault="00B06EC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B06ECE" w:rsidRPr="00B47612" w:rsidRDefault="00B06EC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06ECE" w:rsidRDefault="00B06EC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06ECE" w:rsidRPr="00B47612" w:rsidRDefault="00B06EC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B06ECE" w:rsidRPr="00B47612" w:rsidRDefault="00B06EC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B06ECE" w:rsidRDefault="00B06EC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ECE" w:rsidRDefault="00B06EC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4CA92897" wp14:editId="1086F8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06ECE" w:rsidRDefault="00B06EC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06A948" wp14:editId="0B98E4F5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6ECE" w:rsidRDefault="00B06ECE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B06ECE" w:rsidRDefault="00B06ECE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B06ECE" w:rsidRDefault="00B06EC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06ECE" w:rsidRDefault="00B06EC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06ECE" w:rsidRDefault="00B06EC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3944E85" wp14:editId="6B94EAAD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B06ECE" w:rsidRDefault="00B06EC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005B7"/>
    <w:multiLevelType w:val="hybridMultilevel"/>
    <w:tmpl w:val="D452C52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360B12"/>
    <w:multiLevelType w:val="hybridMultilevel"/>
    <w:tmpl w:val="C9B855E8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3"/>
  </w:num>
  <w:num w:numId="8">
    <w:abstractNumId w:val="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2D7F"/>
    <w:rsid w:val="0002058A"/>
    <w:rsid w:val="00020B8E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25C"/>
    <w:rsid w:val="00082D44"/>
    <w:rsid w:val="000833C5"/>
    <w:rsid w:val="00085FA2"/>
    <w:rsid w:val="000A0046"/>
    <w:rsid w:val="000A004B"/>
    <w:rsid w:val="000A2AC3"/>
    <w:rsid w:val="000A5A5F"/>
    <w:rsid w:val="000A6359"/>
    <w:rsid w:val="000A6668"/>
    <w:rsid w:val="000A763C"/>
    <w:rsid w:val="000B337F"/>
    <w:rsid w:val="000B3B34"/>
    <w:rsid w:val="000B42EA"/>
    <w:rsid w:val="000C4F01"/>
    <w:rsid w:val="000D2D5F"/>
    <w:rsid w:val="000D795B"/>
    <w:rsid w:val="000E31F4"/>
    <w:rsid w:val="000E6196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4DCE"/>
    <w:rsid w:val="00155185"/>
    <w:rsid w:val="001621E3"/>
    <w:rsid w:val="001637FF"/>
    <w:rsid w:val="00164CA8"/>
    <w:rsid w:val="001741B2"/>
    <w:rsid w:val="00190B6B"/>
    <w:rsid w:val="001911FB"/>
    <w:rsid w:val="00195614"/>
    <w:rsid w:val="001959CD"/>
    <w:rsid w:val="001A05D7"/>
    <w:rsid w:val="001A316E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F05A0"/>
    <w:rsid w:val="001F0850"/>
    <w:rsid w:val="002043A1"/>
    <w:rsid w:val="002055BD"/>
    <w:rsid w:val="002061B6"/>
    <w:rsid w:val="00206892"/>
    <w:rsid w:val="002237EF"/>
    <w:rsid w:val="00227605"/>
    <w:rsid w:val="00230A81"/>
    <w:rsid w:val="002344F1"/>
    <w:rsid w:val="0025032E"/>
    <w:rsid w:val="002513AF"/>
    <w:rsid w:val="00261B3C"/>
    <w:rsid w:val="00263CFA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0E7A"/>
    <w:rsid w:val="002F1DFA"/>
    <w:rsid w:val="00302F33"/>
    <w:rsid w:val="00313203"/>
    <w:rsid w:val="00316FC1"/>
    <w:rsid w:val="00320A00"/>
    <w:rsid w:val="00320D6D"/>
    <w:rsid w:val="003237C8"/>
    <w:rsid w:val="00326EF0"/>
    <w:rsid w:val="00331A3B"/>
    <w:rsid w:val="003435A3"/>
    <w:rsid w:val="003436DD"/>
    <w:rsid w:val="00343A9D"/>
    <w:rsid w:val="00343C4B"/>
    <w:rsid w:val="00354147"/>
    <w:rsid w:val="003550DC"/>
    <w:rsid w:val="00367842"/>
    <w:rsid w:val="00380A8F"/>
    <w:rsid w:val="00380F69"/>
    <w:rsid w:val="00381911"/>
    <w:rsid w:val="00382460"/>
    <w:rsid w:val="00383442"/>
    <w:rsid w:val="0039071A"/>
    <w:rsid w:val="003917E4"/>
    <w:rsid w:val="00393014"/>
    <w:rsid w:val="003A7940"/>
    <w:rsid w:val="003B000A"/>
    <w:rsid w:val="003B20CA"/>
    <w:rsid w:val="003B299F"/>
    <w:rsid w:val="003B6F6F"/>
    <w:rsid w:val="003C3D1C"/>
    <w:rsid w:val="003C7680"/>
    <w:rsid w:val="003D267B"/>
    <w:rsid w:val="003D5D3F"/>
    <w:rsid w:val="003D6DE4"/>
    <w:rsid w:val="003F28D7"/>
    <w:rsid w:val="00401676"/>
    <w:rsid w:val="004021C4"/>
    <w:rsid w:val="004051C1"/>
    <w:rsid w:val="004128C7"/>
    <w:rsid w:val="00412A73"/>
    <w:rsid w:val="0041335E"/>
    <w:rsid w:val="004221A8"/>
    <w:rsid w:val="00424211"/>
    <w:rsid w:val="00425A13"/>
    <w:rsid w:val="00427119"/>
    <w:rsid w:val="00432360"/>
    <w:rsid w:val="00432BBF"/>
    <w:rsid w:val="0044072A"/>
    <w:rsid w:val="0044094F"/>
    <w:rsid w:val="0044693D"/>
    <w:rsid w:val="00447FE7"/>
    <w:rsid w:val="004556AE"/>
    <w:rsid w:val="004557A0"/>
    <w:rsid w:val="00463ED9"/>
    <w:rsid w:val="00473994"/>
    <w:rsid w:val="004752D5"/>
    <w:rsid w:val="00485DA3"/>
    <w:rsid w:val="004864C9"/>
    <w:rsid w:val="00487304"/>
    <w:rsid w:val="004878EC"/>
    <w:rsid w:val="00490831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4659"/>
    <w:rsid w:val="004D1992"/>
    <w:rsid w:val="004D2938"/>
    <w:rsid w:val="004D46E9"/>
    <w:rsid w:val="004D4F98"/>
    <w:rsid w:val="004D696E"/>
    <w:rsid w:val="004D75A4"/>
    <w:rsid w:val="004D7E41"/>
    <w:rsid w:val="004E05C5"/>
    <w:rsid w:val="004E16D9"/>
    <w:rsid w:val="004E3BC9"/>
    <w:rsid w:val="00504949"/>
    <w:rsid w:val="00511C48"/>
    <w:rsid w:val="005166BD"/>
    <w:rsid w:val="005208A9"/>
    <w:rsid w:val="00521283"/>
    <w:rsid w:val="00525E1A"/>
    <w:rsid w:val="005334CF"/>
    <w:rsid w:val="00540076"/>
    <w:rsid w:val="00540ED7"/>
    <w:rsid w:val="00542A60"/>
    <w:rsid w:val="00545954"/>
    <w:rsid w:val="00546EA0"/>
    <w:rsid w:val="00552E4D"/>
    <w:rsid w:val="005611D8"/>
    <w:rsid w:val="00562A56"/>
    <w:rsid w:val="00580D6D"/>
    <w:rsid w:val="005820E4"/>
    <w:rsid w:val="00583D3A"/>
    <w:rsid w:val="00585828"/>
    <w:rsid w:val="005A08ED"/>
    <w:rsid w:val="005A2A2F"/>
    <w:rsid w:val="005B0AB4"/>
    <w:rsid w:val="005B0CFF"/>
    <w:rsid w:val="005B199F"/>
    <w:rsid w:val="005B19CA"/>
    <w:rsid w:val="005B1AE9"/>
    <w:rsid w:val="005B25C3"/>
    <w:rsid w:val="005B37AE"/>
    <w:rsid w:val="005B7300"/>
    <w:rsid w:val="005B7AC3"/>
    <w:rsid w:val="005C55DC"/>
    <w:rsid w:val="005E30D6"/>
    <w:rsid w:val="005F51C6"/>
    <w:rsid w:val="005F5C60"/>
    <w:rsid w:val="00604080"/>
    <w:rsid w:val="00607F83"/>
    <w:rsid w:val="00624231"/>
    <w:rsid w:val="00630245"/>
    <w:rsid w:val="00635572"/>
    <w:rsid w:val="0064094F"/>
    <w:rsid w:val="00646A8F"/>
    <w:rsid w:val="006634C8"/>
    <w:rsid w:val="00664D13"/>
    <w:rsid w:val="006679A8"/>
    <w:rsid w:val="0067598B"/>
    <w:rsid w:val="006777ED"/>
    <w:rsid w:val="00677935"/>
    <w:rsid w:val="006840FF"/>
    <w:rsid w:val="006939DF"/>
    <w:rsid w:val="00693CF2"/>
    <w:rsid w:val="00694999"/>
    <w:rsid w:val="006A287B"/>
    <w:rsid w:val="006B5F5A"/>
    <w:rsid w:val="006B6F09"/>
    <w:rsid w:val="006B7351"/>
    <w:rsid w:val="006C31D4"/>
    <w:rsid w:val="006C418C"/>
    <w:rsid w:val="006E0E22"/>
    <w:rsid w:val="006E3A81"/>
    <w:rsid w:val="006F0622"/>
    <w:rsid w:val="006F3383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214B"/>
    <w:rsid w:val="00773B57"/>
    <w:rsid w:val="0077511E"/>
    <w:rsid w:val="007769AE"/>
    <w:rsid w:val="00791ED8"/>
    <w:rsid w:val="00797BFB"/>
    <w:rsid w:val="007A319D"/>
    <w:rsid w:val="007A3B14"/>
    <w:rsid w:val="007A44C8"/>
    <w:rsid w:val="007B184B"/>
    <w:rsid w:val="007B61D6"/>
    <w:rsid w:val="007C0F0C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353B"/>
    <w:rsid w:val="00844E87"/>
    <w:rsid w:val="00855F85"/>
    <w:rsid w:val="008626DE"/>
    <w:rsid w:val="00866E80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8F6811"/>
    <w:rsid w:val="008F7823"/>
    <w:rsid w:val="00900E17"/>
    <w:rsid w:val="00901116"/>
    <w:rsid w:val="0090216F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535D"/>
    <w:rsid w:val="009573AF"/>
    <w:rsid w:val="00957C5C"/>
    <w:rsid w:val="009601FA"/>
    <w:rsid w:val="00960399"/>
    <w:rsid w:val="00960823"/>
    <w:rsid w:val="00962575"/>
    <w:rsid w:val="009655C2"/>
    <w:rsid w:val="00966C53"/>
    <w:rsid w:val="0097353A"/>
    <w:rsid w:val="00974D03"/>
    <w:rsid w:val="00977DF3"/>
    <w:rsid w:val="009872E3"/>
    <w:rsid w:val="00990A34"/>
    <w:rsid w:val="00993388"/>
    <w:rsid w:val="0099372A"/>
    <w:rsid w:val="009A56A6"/>
    <w:rsid w:val="009B1383"/>
    <w:rsid w:val="009C06CF"/>
    <w:rsid w:val="009C48FF"/>
    <w:rsid w:val="009C5839"/>
    <w:rsid w:val="009D18CE"/>
    <w:rsid w:val="009D37E0"/>
    <w:rsid w:val="009E1C09"/>
    <w:rsid w:val="00A002E3"/>
    <w:rsid w:val="00A03B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2EC4"/>
    <w:rsid w:val="00A736EF"/>
    <w:rsid w:val="00A82ED6"/>
    <w:rsid w:val="00A8689E"/>
    <w:rsid w:val="00A909F1"/>
    <w:rsid w:val="00A97C5E"/>
    <w:rsid w:val="00AA51CB"/>
    <w:rsid w:val="00AB381B"/>
    <w:rsid w:val="00AB3CC3"/>
    <w:rsid w:val="00AC2E69"/>
    <w:rsid w:val="00AD0A3E"/>
    <w:rsid w:val="00AD431E"/>
    <w:rsid w:val="00AD57D3"/>
    <w:rsid w:val="00AD66A3"/>
    <w:rsid w:val="00AD7CFB"/>
    <w:rsid w:val="00AF4346"/>
    <w:rsid w:val="00B0150A"/>
    <w:rsid w:val="00B06ECE"/>
    <w:rsid w:val="00B11950"/>
    <w:rsid w:val="00B14060"/>
    <w:rsid w:val="00B14074"/>
    <w:rsid w:val="00B147EC"/>
    <w:rsid w:val="00B14A12"/>
    <w:rsid w:val="00B24D38"/>
    <w:rsid w:val="00B2595E"/>
    <w:rsid w:val="00B33757"/>
    <w:rsid w:val="00B338E9"/>
    <w:rsid w:val="00B37F01"/>
    <w:rsid w:val="00B425B8"/>
    <w:rsid w:val="00B425FF"/>
    <w:rsid w:val="00B47612"/>
    <w:rsid w:val="00B52186"/>
    <w:rsid w:val="00B620CE"/>
    <w:rsid w:val="00B64E20"/>
    <w:rsid w:val="00B65145"/>
    <w:rsid w:val="00B70B92"/>
    <w:rsid w:val="00B70E8A"/>
    <w:rsid w:val="00B76DDF"/>
    <w:rsid w:val="00B82F39"/>
    <w:rsid w:val="00B84A43"/>
    <w:rsid w:val="00B85D6D"/>
    <w:rsid w:val="00B94C72"/>
    <w:rsid w:val="00BA4C28"/>
    <w:rsid w:val="00BA7D26"/>
    <w:rsid w:val="00BB30A6"/>
    <w:rsid w:val="00BB49BD"/>
    <w:rsid w:val="00BB7F7C"/>
    <w:rsid w:val="00BC7D17"/>
    <w:rsid w:val="00BD018B"/>
    <w:rsid w:val="00BD6B56"/>
    <w:rsid w:val="00BE3125"/>
    <w:rsid w:val="00BE4A73"/>
    <w:rsid w:val="00BF1DCF"/>
    <w:rsid w:val="00C01198"/>
    <w:rsid w:val="00C023FB"/>
    <w:rsid w:val="00C027A9"/>
    <w:rsid w:val="00C02E03"/>
    <w:rsid w:val="00C200A6"/>
    <w:rsid w:val="00C27768"/>
    <w:rsid w:val="00C3029F"/>
    <w:rsid w:val="00C31779"/>
    <w:rsid w:val="00C4030F"/>
    <w:rsid w:val="00C404F4"/>
    <w:rsid w:val="00C40503"/>
    <w:rsid w:val="00C41204"/>
    <w:rsid w:val="00C415AC"/>
    <w:rsid w:val="00C77C39"/>
    <w:rsid w:val="00C827BE"/>
    <w:rsid w:val="00CA1B18"/>
    <w:rsid w:val="00CA30E9"/>
    <w:rsid w:val="00CA54B4"/>
    <w:rsid w:val="00CB14E3"/>
    <w:rsid w:val="00CB3198"/>
    <w:rsid w:val="00CB381F"/>
    <w:rsid w:val="00CC0150"/>
    <w:rsid w:val="00CC01C5"/>
    <w:rsid w:val="00CD0F9A"/>
    <w:rsid w:val="00CD4206"/>
    <w:rsid w:val="00CD4B93"/>
    <w:rsid w:val="00CD5577"/>
    <w:rsid w:val="00CD5EBB"/>
    <w:rsid w:val="00CF04AC"/>
    <w:rsid w:val="00CF6582"/>
    <w:rsid w:val="00CF7729"/>
    <w:rsid w:val="00D049BF"/>
    <w:rsid w:val="00D06ED9"/>
    <w:rsid w:val="00D076E0"/>
    <w:rsid w:val="00D118F8"/>
    <w:rsid w:val="00D141B5"/>
    <w:rsid w:val="00D20C31"/>
    <w:rsid w:val="00D26718"/>
    <w:rsid w:val="00D27924"/>
    <w:rsid w:val="00D31E93"/>
    <w:rsid w:val="00D37731"/>
    <w:rsid w:val="00D413AD"/>
    <w:rsid w:val="00D4375C"/>
    <w:rsid w:val="00D4588A"/>
    <w:rsid w:val="00D531D8"/>
    <w:rsid w:val="00D55AC8"/>
    <w:rsid w:val="00D62893"/>
    <w:rsid w:val="00D6681B"/>
    <w:rsid w:val="00D703C2"/>
    <w:rsid w:val="00D721BC"/>
    <w:rsid w:val="00D7417D"/>
    <w:rsid w:val="00D76AC0"/>
    <w:rsid w:val="00D81044"/>
    <w:rsid w:val="00D84381"/>
    <w:rsid w:val="00D861D6"/>
    <w:rsid w:val="00DA19DB"/>
    <w:rsid w:val="00DC3008"/>
    <w:rsid w:val="00DC7238"/>
    <w:rsid w:val="00DD0F58"/>
    <w:rsid w:val="00DD4690"/>
    <w:rsid w:val="00DD469A"/>
    <w:rsid w:val="00DD59A7"/>
    <w:rsid w:val="00DD6018"/>
    <w:rsid w:val="00DE0C30"/>
    <w:rsid w:val="00DE5453"/>
    <w:rsid w:val="00DE5A57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4DB1"/>
    <w:rsid w:val="00E403A2"/>
    <w:rsid w:val="00E471D2"/>
    <w:rsid w:val="00E5042C"/>
    <w:rsid w:val="00E50639"/>
    <w:rsid w:val="00E541DB"/>
    <w:rsid w:val="00E62447"/>
    <w:rsid w:val="00E63A81"/>
    <w:rsid w:val="00E64B2E"/>
    <w:rsid w:val="00E753A1"/>
    <w:rsid w:val="00E76C9B"/>
    <w:rsid w:val="00E77979"/>
    <w:rsid w:val="00E856A2"/>
    <w:rsid w:val="00E8691B"/>
    <w:rsid w:val="00E873CF"/>
    <w:rsid w:val="00E93497"/>
    <w:rsid w:val="00E951A5"/>
    <w:rsid w:val="00E97FAC"/>
    <w:rsid w:val="00EA39AE"/>
    <w:rsid w:val="00EA6E08"/>
    <w:rsid w:val="00EB1352"/>
    <w:rsid w:val="00EC6133"/>
    <w:rsid w:val="00EC757D"/>
    <w:rsid w:val="00ED054E"/>
    <w:rsid w:val="00ED1AFF"/>
    <w:rsid w:val="00ED2024"/>
    <w:rsid w:val="00EF6C47"/>
    <w:rsid w:val="00EF7CDF"/>
    <w:rsid w:val="00EF7F58"/>
    <w:rsid w:val="00F0096D"/>
    <w:rsid w:val="00F01F32"/>
    <w:rsid w:val="00F02164"/>
    <w:rsid w:val="00F02B26"/>
    <w:rsid w:val="00F052D9"/>
    <w:rsid w:val="00F103D8"/>
    <w:rsid w:val="00F1765B"/>
    <w:rsid w:val="00F233E9"/>
    <w:rsid w:val="00F30614"/>
    <w:rsid w:val="00F31CDC"/>
    <w:rsid w:val="00F479FD"/>
    <w:rsid w:val="00F57C7F"/>
    <w:rsid w:val="00F67275"/>
    <w:rsid w:val="00F754DA"/>
    <w:rsid w:val="00F8060E"/>
    <w:rsid w:val="00F8424F"/>
    <w:rsid w:val="00F85267"/>
    <w:rsid w:val="00F97535"/>
    <w:rsid w:val="00FA66EF"/>
    <w:rsid w:val="00FA7101"/>
    <w:rsid w:val="00FB3CEF"/>
    <w:rsid w:val="00FC22E0"/>
    <w:rsid w:val="00FD0F8D"/>
    <w:rsid w:val="00FD3205"/>
    <w:rsid w:val="00FD4486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560E1-07FC-43D9-BC4D-D76575315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4</Pages>
  <Words>955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75</cp:revision>
  <cp:lastPrinted>2012-03-02T15:52:00Z</cp:lastPrinted>
  <dcterms:created xsi:type="dcterms:W3CDTF">2013-04-10T14:49:00Z</dcterms:created>
  <dcterms:modified xsi:type="dcterms:W3CDTF">2013-11-04T21:43:00Z</dcterms:modified>
</cp:coreProperties>
</file>